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C08D" w14:textId="61C9F3AD" w:rsidR="00A01EA1" w:rsidRPr="00A01EA1" w:rsidRDefault="00A01EA1" w:rsidP="00A01EA1">
      <w:pPr>
        <w:spacing w:before="71"/>
        <w:ind w:left="114"/>
        <w:rPr>
          <w:rFonts w:asciiTheme="minorHAnsi" w:hAnsiTheme="minorHAnsi" w:cstheme="minorHAnsi"/>
          <w:b/>
          <w:position w:val="-1"/>
          <w:sz w:val="28"/>
          <w:szCs w:val="28"/>
        </w:rPr>
      </w:pPr>
      <w:r w:rsidRPr="00A01EA1">
        <w:rPr>
          <w:rFonts w:asciiTheme="minorHAnsi" w:hAnsiTheme="minorHAnsi" w:cstheme="minorHAnsi"/>
          <w:b/>
          <w:position w:val="-1"/>
          <w:sz w:val="28"/>
          <w:szCs w:val="28"/>
        </w:rPr>
        <w:t>Finance</w:t>
      </w:r>
      <w:r w:rsidRPr="00A01EA1">
        <w:rPr>
          <w:rFonts w:asciiTheme="minorHAnsi" w:hAnsiTheme="minorHAnsi" w:cstheme="minorHAnsi"/>
          <w:b/>
          <w:spacing w:val="-9"/>
          <w:position w:val="-1"/>
          <w:sz w:val="28"/>
          <w:szCs w:val="28"/>
        </w:rPr>
        <w:t xml:space="preserve"> </w:t>
      </w:r>
      <w:r w:rsidRPr="00A01EA1">
        <w:rPr>
          <w:rFonts w:asciiTheme="minorHAnsi" w:hAnsiTheme="minorHAnsi" w:cstheme="minorHAnsi"/>
          <w:b/>
          <w:position w:val="-1"/>
          <w:sz w:val="28"/>
          <w:szCs w:val="28"/>
        </w:rPr>
        <w:t>&amp;</w:t>
      </w:r>
      <w:r w:rsidRPr="00A01EA1">
        <w:rPr>
          <w:rFonts w:asciiTheme="minorHAnsi" w:hAnsiTheme="minorHAnsi" w:cstheme="minorHAnsi"/>
          <w:b/>
          <w:spacing w:val="-1"/>
          <w:position w:val="-1"/>
          <w:sz w:val="28"/>
          <w:szCs w:val="28"/>
        </w:rPr>
        <w:t xml:space="preserve"> </w:t>
      </w:r>
      <w:r w:rsidRPr="00A01EA1">
        <w:rPr>
          <w:rFonts w:asciiTheme="minorHAnsi" w:hAnsiTheme="minorHAnsi" w:cstheme="minorHAnsi"/>
          <w:b/>
          <w:position w:val="-1"/>
          <w:sz w:val="28"/>
          <w:szCs w:val="28"/>
        </w:rPr>
        <w:t>Banking</w:t>
      </w:r>
      <w:r w:rsidRPr="00A01EA1">
        <w:rPr>
          <w:rFonts w:asciiTheme="minorHAnsi" w:hAnsiTheme="minorHAnsi" w:cstheme="minorHAnsi"/>
          <w:b/>
          <w:spacing w:val="-9"/>
          <w:position w:val="-1"/>
          <w:sz w:val="28"/>
          <w:szCs w:val="28"/>
        </w:rPr>
        <w:t xml:space="preserve"> </w:t>
      </w:r>
      <w:r w:rsidRPr="00A01EA1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R</w:t>
      </w:r>
      <w:r w:rsidRPr="00A01EA1">
        <w:rPr>
          <w:rFonts w:asciiTheme="minorHAnsi" w:hAnsiTheme="minorHAnsi" w:cstheme="minorHAnsi"/>
          <w:b/>
          <w:position w:val="-1"/>
          <w:sz w:val="28"/>
          <w:szCs w:val="28"/>
        </w:rPr>
        <w:t>esu</w:t>
      </w:r>
      <w:r w:rsidRPr="00A01EA1">
        <w:rPr>
          <w:rFonts w:asciiTheme="minorHAnsi" w:hAnsiTheme="minorHAnsi" w:cstheme="minorHAnsi"/>
          <w:b/>
          <w:spacing w:val="1"/>
          <w:position w:val="-1"/>
          <w:sz w:val="28"/>
          <w:szCs w:val="28"/>
        </w:rPr>
        <w:t>m</w:t>
      </w:r>
      <w:r w:rsidRPr="00A01EA1">
        <w:rPr>
          <w:rFonts w:asciiTheme="minorHAnsi" w:hAnsiTheme="minorHAnsi" w:cstheme="minorHAnsi"/>
          <w:b/>
          <w:position w:val="-1"/>
          <w:sz w:val="28"/>
          <w:szCs w:val="28"/>
        </w:rPr>
        <w:t xml:space="preserve">e                                                           </w:t>
      </w:r>
    </w:p>
    <w:p w14:paraId="200E8D9F" w14:textId="29A2B36C" w:rsidR="000F466B" w:rsidRPr="00A01EA1" w:rsidRDefault="00A01EA1" w:rsidP="00A01EA1">
      <w:pPr>
        <w:spacing w:before="71"/>
        <w:ind w:left="114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A01EA1">
        <w:rPr>
          <w:rFonts w:asciiTheme="minorHAnsi" w:hAnsiTheme="minorHAnsi" w:cstheme="minorHAnsi"/>
          <w:spacing w:val="2"/>
          <w:position w:val="-1"/>
          <w:sz w:val="22"/>
          <w:szCs w:val="22"/>
        </w:rPr>
        <w:t>585</w:t>
      </w:r>
      <w:r w:rsidRPr="00A01EA1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A01EA1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position w:val="-1"/>
          <w:sz w:val="22"/>
          <w:szCs w:val="22"/>
        </w:rPr>
        <w:t>555</w:t>
      </w:r>
      <w:r w:rsidRPr="00A01EA1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A01EA1">
        <w:rPr>
          <w:rFonts w:asciiTheme="minorHAnsi" w:hAnsiTheme="minorHAnsi" w:cstheme="minorHAnsi"/>
          <w:spacing w:val="2"/>
          <w:position w:val="-1"/>
          <w:sz w:val="22"/>
          <w:szCs w:val="22"/>
        </w:rPr>
        <w:t>655</w:t>
      </w:r>
      <w:r w:rsidRPr="00A01EA1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A01EA1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position w:val="-1"/>
          <w:sz w:val="22"/>
          <w:szCs w:val="22"/>
        </w:rPr>
        <w:t>•</w:t>
      </w:r>
      <w:r w:rsidRPr="00A01EA1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Y</w:t>
      </w:r>
      <w:r w:rsidRPr="00A01EA1">
        <w:rPr>
          <w:rFonts w:asciiTheme="minorHAnsi" w:hAnsiTheme="minorHAnsi" w:cstheme="minorHAnsi"/>
          <w:spacing w:val="2"/>
          <w:position w:val="-1"/>
          <w:sz w:val="22"/>
          <w:szCs w:val="22"/>
        </w:rPr>
        <w:t>ou</w:t>
      </w:r>
      <w:r w:rsidRPr="00A01EA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A01EA1">
        <w:rPr>
          <w:rFonts w:asciiTheme="minorHAnsi" w:hAnsiTheme="minorHAnsi" w:cstheme="minorHAnsi"/>
          <w:w w:val="103"/>
          <w:position w:val="-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dd</w:t>
      </w:r>
      <w:r w:rsidRPr="00A01EA1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s</w:t>
      </w:r>
      <w:r w:rsidRPr="00A01EA1">
        <w:rPr>
          <w:rFonts w:asciiTheme="minorHAnsi" w:hAnsiTheme="minorHAnsi" w:cstheme="minorHAnsi"/>
          <w:w w:val="103"/>
          <w:position w:val="-1"/>
          <w:sz w:val="22"/>
          <w:szCs w:val="22"/>
        </w:rPr>
        <w:t>s</w:t>
      </w:r>
    </w:p>
    <w:p w14:paraId="695BC51B" w14:textId="77777777" w:rsidR="000F466B" w:rsidRPr="00A01EA1" w:rsidRDefault="000F466B" w:rsidP="00A01E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0A58D6E" w14:textId="1B960B97" w:rsidR="000F466B" w:rsidRPr="00A01EA1" w:rsidRDefault="00A01EA1" w:rsidP="00A01EA1">
      <w:pPr>
        <w:spacing w:before="36"/>
        <w:ind w:left="114" w:right="9325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duca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ti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6A2F68A9" w14:textId="77777777" w:rsidR="000F466B" w:rsidRPr="00A01EA1" w:rsidRDefault="00A01EA1" w:rsidP="00A01EA1">
      <w:pPr>
        <w:spacing w:before="39"/>
        <w:ind w:left="114" w:right="71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A01EA1">
        <w:rPr>
          <w:rFonts w:asciiTheme="minorHAnsi" w:hAnsiTheme="minorHAnsi" w:cstheme="minorHAnsi"/>
          <w:b/>
          <w:sz w:val="22"/>
          <w:szCs w:val="22"/>
        </w:rPr>
        <w:t>y</w:t>
      </w:r>
      <w:r w:rsidRPr="00A01EA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sz w:val="22"/>
          <w:szCs w:val="22"/>
        </w:rPr>
        <w:t>f</w:t>
      </w:r>
      <w:r w:rsidRPr="00A01EA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NY</w:t>
      </w:r>
      <w:r w:rsidRPr="00A01EA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Bache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i/>
          <w:sz w:val="22"/>
          <w:szCs w:val="22"/>
        </w:rPr>
        <w:t>f</w:t>
      </w:r>
      <w:r w:rsidRPr="00A01EA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rt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i/>
          <w:sz w:val="22"/>
          <w:szCs w:val="22"/>
        </w:rPr>
        <w:t>h</w:t>
      </w:r>
      <w:r w:rsidRPr="00A01EA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oub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Econo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i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Expec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Sp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no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Bu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i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Ch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i/>
          <w:sz w:val="22"/>
          <w:szCs w:val="22"/>
        </w:rPr>
        <w:t>h</w:t>
      </w:r>
      <w:r w:rsidRPr="00A01EA1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rtifi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ua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Sc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enc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e</w:t>
      </w:r>
    </w:p>
    <w:p w14:paraId="37CF01F9" w14:textId="77777777" w:rsidR="000F466B" w:rsidRPr="00A01EA1" w:rsidRDefault="00A01EA1" w:rsidP="00A01EA1">
      <w:pPr>
        <w:ind w:left="114" w:right="3972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0"/>
          <w:sz w:val="22"/>
          <w:szCs w:val="22"/>
        </w:rPr>
        <w:t xml:space="preserve">•    </w:t>
      </w:r>
      <w:r w:rsidRPr="00A01EA1">
        <w:rPr>
          <w:rFonts w:asciiTheme="minorHAnsi" w:hAnsiTheme="minorHAnsi" w:cstheme="minorHAnsi"/>
          <w:spacing w:val="27"/>
          <w:w w:val="1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Cu</w:t>
      </w:r>
      <w:r w:rsidRPr="00A01EA1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i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3"/>
          <w:sz w:val="22"/>
          <w:szCs w:val="22"/>
        </w:rPr>
        <w:t>G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A01EA1">
        <w:rPr>
          <w:rFonts w:asciiTheme="minorHAnsi" w:hAnsiTheme="minorHAnsi" w:cstheme="minorHAnsi"/>
          <w:b/>
          <w:i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3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.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x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ou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A01EA1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4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.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00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;</w:t>
      </w:r>
      <w:r w:rsidRPr="00A01EA1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3"/>
          <w:sz w:val="22"/>
          <w:szCs w:val="22"/>
        </w:rPr>
        <w:t>D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ean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’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b/>
          <w:i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is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b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i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li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b</w:t>
      </w:r>
      <w:r w:rsidRPr="00A01EA1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i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Se</w:t>
      </w:r>
      <w:r w:rsidRPr="00A01EA1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rs</w:t>
      </w:r>
      <w:r w:rsidRPr="00A01EA1">
        <w:rPr>
          <w:rFonts w:asciiTheme="minorHAnsi" w:hAnsiTheme="minorHAnsi" w:cstheme="minorHAnsi"/>
          <w:b/>
          <w:i/>
          <w:w w:val="103"/>
          <w:sz w:val="22"/>
          <w:szCs w:val="22"/>
        </w:rPr>
        <w:t>.</w:t>
      </w:r>
    </w:p>
    <w:p w14:paraId="1B8B85F3" w14:textId="77777777" w:rsidR="000F466B" w:rsidRPr="00A01EA1" w:rsidRDefault="00A01EA1" w:rsidP="00A01EA1">
      <w:pPr>
        <w:tabs>
          <w:tab w:val="left" w:pos="460"/>
        </w:tabs>
        <w:spacing w:before="10"/>
        <w:ind w:left="474" w:right="602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: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tisti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;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Conce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rts</w:t>
      </w:r>
      <w:r w:rsidRPr="00A01EA1">
        <w:rPr>
          <w:rFonts w:asciiTheme="minorHAnsi" w:hAnsiTheme="minorHAnsi" w:cstheme="minorHAnsi"/>
          <w:sz w:val="22"/>
          <w:szCs w:val="22"/>
        </w:rPr>
        <w:t>;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Econo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k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;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Rec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A01EA1">
        <w:rPr>
          <w:rFonts w:asciiTheme="minorHAnsi" w:hAnsiTheme="minorHAnsi" w:cstheme="minorHAnsi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sz w:val="22"/>
          <w:szCs w:val="22"/>
        </w:rPr>
        <w:t>;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ke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29E829C" w14:textId="77777777" w:rsidR="000F466B" w:rsidRPr="00A01EA1" w:rsidRDefault="000F466B" w:rsidP="00A01EA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6057184" w14:textId="66476E3A" w:rsidR="000F466B" w:rsidRPr="00A01EA1" w:rsidRDefault="00A01EA1" w:rsidP="00A01EA1">
      <w:pPr>
        <w:ind w:left="114" w:right="923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xper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enc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39E09C6F" w14:textId="77777777" w:rsidR="000F466B" w:rsidRPr="00A01EA1" w:rsidRDefault="00A01EA1" w:rsidP="00A01EA1">
      <w:pPr>
        <w:spacing w:before="44"/>
        <w:ind w:left="114" w:right="71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Je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z w:val="22"/>
          <w:szCs w:val="22"/>
        </w:rPr>
        <w:t>s</w:t>
      </w:r>
      <w:r w:rsidRPr="00A01EA1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LL</w:t>
      </w:r>
      <w:r w:rsidRPr="00A01EA1">
        <w:rPr>
          <w:rFonts w:asciiTheme="minorHAnsi" w:hAnsiTheme="minorHAnsi" w:cstheme="minorHAnsi"/>
          <w:b/>
          <w:sz w:val="22"/>
          <w:szCs w:val="22"/>
        </w:rPr>
        <w:t>C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z w:val="22"/>
          <w:szCs w:val="22"/>
        </w:rPr>
        <w:t>w</w:t>
      </w:r>
      <w:r w:rsidRPr="00A01EA1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Y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ork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NY</w:t>
      </w:r>
    </w:p>
    <w:p w14:paraId="78DE331A" w14:textId="77777777" w:rsidR="000F466B" w:rsidRPr="00A01EA1" w:rsidRDefault="00A01EA1" w:rsidP="00A01EA1">
      <w:pPr>
        <w:spacing w:before="10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i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ad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Su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Su</w:t>
      </w:r>
      <w:r w:rsidRPr="00A01EA1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mm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x</w:t>
      </w:r>
    </w:p>
    <w:p w14:paraId="7F5B520B" w14:textId="77777777" w:rsidR="000F466B" w:rsidRPr="00A01EA1" w:rsidRDefault="00A01EA1" w:rsidP="00A01EA1">
      <w:pPr>
        <w:tabs>
          <w:tab w:val="left" w:pos="460"/>
        </w:tabs>
        <w:spacing w:before="24"/>
        <w:ind w:left="474" w:right="310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ade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ecap</w:t>
      </w:r>
      <w:r w:rsidRPr="00A01E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bon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 xml:space="preserve">d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nve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(s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(s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Econo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(J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.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econo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Fede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Re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oo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k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sis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)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D677BE3" w14:textId="77777777" w:rsidR="000F466B" w:rsidRPr="00A01EA1" w:rsidRDefault="00A01EA1" w:rsidP="00A01EA1">
      <w:pPr>
        <w:spacing w:before="12"/>
        <w:ind w:left="114" w:right="3358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dyna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expo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fr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be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608921A" w14:textId="77777777" w:rsidR="000F466B" w:rsidRPr="00A01EA1" w:rsidRDefault="00A01EA1" w:rsidP="00A01EA1">
      <w:pPr>
        <w:tabs>
          <w:tab w:val="left" w:pos="460"/>
        </w:tabs>
        <w:spacing w:before="29"/>
        <w:ind w:left="474" w:right="187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oecono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iff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si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 xml:space="preserve">s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tisti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fit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cance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nea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ed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dependen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va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ab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e.</w:t>
      </w:r>
    </w:p>
    <w:p w14:paraId="01D9B2CF" w14:textId="77777777" w:rsidR="000F466B" w:rsidRPr="00A01EA1" w:rsidRDefault="000F466B" w:rsidP="00A01EA1">
      <w:pPr>
        <w:rPr>
          <w:rFonts w:asciiTheme="minorHAnsi" w:hAnsiTheme="minorHAnsi" w:cstheme="minorHAnsi"/>
          <w:sz w:val="22"/>
          <w:szCs w:val="22"/>
        </w:rPr>
      </w:pPr>
    </w:p>
    <w:p w14:paraId="17AD6DFE" w14:textId="77777777" w:rsidR="000F466B" w:rsidRPr="00A01EA1" w:rsidRDefault="00A01EA1" w:rsidP="00A01EA1">
      <w:pPr>
        <w:ind w:left="114" w:right="71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b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pan</w:t>
      </w:r>
      <w:r w:rsidRPr="00A01EA1">
        <w:rPr>
          <w:rFonts w:asciiTheme="minorHAnsi" w:hAnsiTheme="minorHAnsi" w:cstheme="minorHAnsi"/>
          <w:b/>
          <w:sz w:val="22"/>
          <w:szCs w:val="22"/>
        </w:rPr>
        <w:t>y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Shangha</w:t>
      </w:r>
      <w:r w:rsidRPr="00A01EA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C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A01EA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na</w:t>
      </w:r>
    </w:p>
    <w:p w14:paraId="736164FE" w14:textId="77777777" w:rsidR="000F466B" w:rsidRPr="00A01EA1" w:rsidRDefault="00A01EA1" w:rsidP="00A01EA1">
      <w:pPr>
        <w:spacing w:before="15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i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Fa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x</w:t>
      </w:r>
    </w:p>
    <w:p w14:paraId="7A6C4C32" w14:textId="77777777" w:rsidR="000F466B" w:rsidRPr="00A01EA1" w:rsidRDefault="00A01EA1" w:rsidP="00A01EA1">
      <w:pPr>
        <w:tabs>
          <w:tab w:val="left" w:pos="460"/>
        </w:tabs>
        <w:spacing w:before="24"/>
        <w:ind w:left="474" w:right="112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Reco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payab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nven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vab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s)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acy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docu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7B417F8" w14:textId="77777777" w:rsidR="000F466B" w:rsidRPr="00A01EA1" w:rsidRDefault="00A01EA1" w:rsidP="00A01EA1">
      <w:pPr>
        <w:spacing w:before="19"/>
        <w:ind w:left="114" w:right="156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bene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pec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ifi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3085E09" w14:textId="77777777" w:rsidR="000F466B" w:rsidRPr="00A01EA1" w:rsidRDefault="000F466B" w:rsidP="00A01EA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30C4A0D" w14:textId="77777777" w:rsidR="000F466B" w:rsidRPr="00A01EA1" w:rsidRDefault="00A01EA1" w:rsidP="00A01EA1">
      <w:pPr>
        <w:ind w:left="114" w:right="71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A01EA1">
        <w:rPr>
          <w:rFonts w:asciiTheme="minorHAnsi" w:hAnsiTheme="minorHAnsi" w:cstheme="minorHAnsi"/>
          <w:b/>
          <w:sz w:val="22"/>
          <w:szCs w:val="22"/>
        </w:rPr>
        <w:t>y</w:t>
      </w:r>
      <w:r w:rsidRPr="00A01EA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sz w:val="22"/>
          <w:szCs w:val="22"/>
        </w:rPr>
        <w:t>f</w:t>
      </w:r>
      <w:r w:rsidRPr="00A01EA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NY</w:t>
      </w:r>
    </w:p>
    <w:p w14:paraId="798192D6" w14:textId="77777777" w:rsidR="000F466B" w:rsidRPr="00A01EA1" w:rsidRDefault="00A01EA1" w:rsidP="00A01EA1">
      <w:pPr>
        <w:spacing w:before="15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Econo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i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Re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i/>
          <w:sz w:val="22"/>
          <w:szCs w:val="22"/>
        </w:rPr>
        <w:t>h</w:t>
      </w:r>
      <w:r w:rsidRPr="00A01EA1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ssist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Fa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Sp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x</w:t>
      </w:r>
    </w:p>
    <w:p w14:paraId="7AEB0BD5" w14:textId="77777777" w:rsidR="000F466B" w:rsidRPr="00A01EA1" w:rsidRDefault="00A01EA1" w:rsidP="00A01EA1">
      <w:pPr>
        <w:spacing w:before="24"/>
        <w:ind w:left="114" w:right="983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cogn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nco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631E065" w14:textId="77777777" w:rsidR="000F466B" w:rsidRPr="00A01EA1" w:rsidRDefault="00A01EA1" w:rsidP="00A01EA1">
      <w:pPr>
        <w:tabs>
          <w:tab w:val="left" w:pos="460"/>
        </w:tabs>
        <w:spacing w:before="29"/>
        <w:ind w:left="474" w:right="612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conduc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canc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ox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va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ab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27A3976" w14:textId="77777777" w:rsidR="000F466B" w:rsidRPr="00A01EA1" w:rsidRDefault="000F466B" w:rsidP="00A01EA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FB5B9B" w14:textId="77777777" w:rsidR="000F466B" w:rsidRPr="00A01EA1" w:rsidRDefault="00A01EA1" w:rsidP="00A01EA1">
      <w:pPr>
        <w:ind w:left="114" w:right="74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uranc</w:t>
      </w:r>
      <w:r w:rsidRPr="00A01EA1">
        <w:rPr>
          <w:rFonts w:asciiTheme="minorHAnsi" w:hAnsiTheme="minorHAnsi" w:cstheme="minorHAnsi"/>
          <w:b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lti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z w:val="22"/>
          <w:szCs w:val="22"/>
        </w:rPr>
        <w:t>g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Ta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pa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16F606D4" w14:textId="77777777" w:rsidR="000F466B" w:rsidRPr="00A01EA1" w:rsidRDefault="00A01EA1" w:rsidP="00A01EA1">
      <w:pPr>
        <w:spacing w:before="10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ua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Su</w:t>
      </w:r>
      <w:r w:rsidRPr="00A01EA1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mm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x</w:t>
      </w:r>
    </w:p>
    <w:p w14:paraId="7770AB5C" w14:textId="77777777" w:rsidR="000F466B" w:rsidRPr="00A01EA1" w:rsidRDefault="00A01EA1" w:rsidP="00A01EA1">
      <w:pPr>
        <w:spacing w:before="24"/>
        <w:ind w:left="114" w:right="1614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ego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cond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cove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ance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he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86AD90A" w14:textId="77777777" w:rsidR="000F466B" w:rsidRPr="00A01EA1" w:rsidRDefault="00A01EA1" w:rsidP="00A01EA1">
      <w:pPr>
        <w:spacing w:before="29"/>
        <w:ind w:left="114" w:right="240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47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yze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gap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 xml:space="preserve">r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epanc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cove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 xml:space="preserve">f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oduc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ed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6152EC5" w14:textId="77777777" w:rsidR="000F466B" w:rsidRPr="00A01EA1" w:rsidRDefault="000F466B" w:rsidP="00A01EA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5B0291D" w14:textId="77777777" w:rsidR="000F466B" w:rsidRPr="00A01EA1" w:rsidRDefault="00A01EA1" w:rsidP="00A01EA1">
      <w:pPr>
        <w:ind w:left="114" w:right="7638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sz w:val="22"/>
          <w:szCs w:val="22"/>
        </w:rPr>
        <w:pict w14:anchorId="503F1C4F">
          <v:group id="_x0000_s1028" style="position:absolute;left:0;text-align:left;margin-left:49.25pt;margin-top:14.1pt;width:514.1pt;height:0;z-index:-251657728;mso-position-horizontal-relative:page" coordorigin="985,282" coordsize="10282,0">
            <v:shape id="_x0000_s1029" style="position:absolute;left:985;top:282;width:10282;height:0" coordorigin="985,282" coordsize="10282,0" path="m985,282r10281,e" filled="f" strokeweight=".58pt">
              <v:path arrowok="t"/>
            </v:shape>
            <w10:wrap anchorx="page"/>
          </v:group>
        </w:pic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eadersh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z w:val="22"/>
          <w:szCs w:val="22"/>
        </w:rPr>
        <w:t>p</w:t>
      </w:r>
      <w:r w:rsidRPr="00A01EA1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ffili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ti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72260696" w14:textId="77777777" w:rsidR="000F466B" w:rsidRPr="00A01EA1" w:rsidRDefault="00A01EA1" w:rsidP="00A01EA1">
      <w:pPr>
        <w:spacing w:before="44"/>
        <w:ind w:left="114" w:right="71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A01EA1">
        <w:rPr>
          <w:rFonts w:asciiTheme="minorHAnsi" w:hAnsiTheme="minorHAnsi" w:cstheme="minorHAnsi"/>
          <w:b/>
          <w:sz w:val="22"/>
          <w:szCs w:val="22"/>
        </w:rPr>
        <w:t>y</w:t>
      </w:r>
      <w:r w:rsidRPr="00A01EA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b/>
          <w:sz w:val="22"/>
          <w:szCs w:val="22"/>
        </w:rPr>
        <w:t>f</w:t>
      </w:r>
      <w:r w:rsidRPr="00A01EA1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b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oche</w:t>
      </w:r>
      <w:r w:rsidRPr="00A01EA1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st</w:t>
      </w:r>
      <w:r w:rsidRPr="00A01EA1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A01EA1">
        <w:rPr>
          <w:rFonts w:asciiTheme="minorHAnsi" w:hAnsiTheme="minorHAnsi" w:cstheme="minorHAnsi"/>
          <w:b/>
          <w:w w:val="103"/>
          <w:sz w:val="22"/>
          <w:szCs w:val="22"/>
        </w:rPr>
        <w:t>,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NY</w:t>
      </w:r>
    </w:p>
    <w:p w14:paraId="37D7AC84" w14:textId="77777777" w:rsidR="000F466B" w:rsidRPr="00A01EA1" w:rsidRDefault="00A01EA1" w:rsidP="00A01EA1">
      <w:pPr>
        <w:spacing w:before="10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>y</w:t>
      </w:r>
      <w:r w:rsidRPr="00A01EA1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be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Fa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–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en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68021FE3" w14:textId="77777777" w:rsidR="000F466B" w:rsidRPr="00A01EA1" w:rsidRDefault="00A01EA1" w:rsidP="00A01EA1">
      <w:pPr>
        <w:spacing w:before="24"/>
        <w:ind w:left="114" w:right="884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lastRenderedPageBreak/>
        <w:t xml:space="preserve">•  </w:t>
      </w:r>
      <w:r w:rsidRPr="00A01EA1">
        <w:rPr>
          <w:rFonts w:asciiTheme="minorHAnsi" w:hAnsiTheme="minorHAnsi" w:cstheme="minorHAnsi"/>
          <w:spacing w:val="44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 xml:space="preserve">d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ed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un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48E42CC" w14:textId="77777777" w:rsidR="000F466B" w:rsidRPr="00A01EA1" w:rsidRDefault="00A01EA1" w:rsidP="00A01EA1">
      <w:pPr>
        <w:spacing w:before="15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A01EA1">
        <w:rPr>
          <w:rFonts w:asciiTheme="minorHAnsi" w:hAnsiTheme="minorHAnsi" w:cstheme="minorHAnsi"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ba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ss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ado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r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–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en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50A56533" w14:textId="77777777" w:rsidR="000F466B" w:rsidRPr="00A01EA1" w:rsidRDefault="00A01EA1" w:rsidP="00A01EA1">
      <w:pPr>
        <w:spacing w:before="24"/>
        <w:ind w:left="114" w:right="2545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eun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dono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ackno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edge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4282E3D" w14:textId="77777777" w:rsidR="000F466B" w:rsidRPr="00A01EA1" w:rsidRDefault="00A01EA1" w:rsidP="00A01EA1">
      <w:pPr>
        <w:spacing w:before="15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de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i/>
          <w:sz w:val="22"/>
          <w:szCs w:val="22"/>
        </w:rPr>
        <w:t>f</w:t>
      </w:r>
      <w:r w:rsidRPr="00A01EA1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Om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eg</w:t>
      </w:r>
      <w:r w:rsidRPr="00A01EA1">
        <w:rPr>
          <w:rFonts w:asciiTheme="minorHAnsi" w:hAnsiTheme="minorHAnsi" w:cstheme="minorHAnsi"/>
          <w:i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ono</w:t>
      </w:r>
      <w:r w:rsidRPr="00A01EA1">
        <w:rPr>
          <w:rFonts w:asciiTheme="minorHAnsi" w:hAnsiTheme="minorHAnsi" w:cstheme="minorHAnsi"/>
          <w:i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>y</w:t>
      </w:r>
      <w:r w:rsidRPr="00A01EA1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be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r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–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P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en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t</w:t>
      </w:r>
    </w:p>
    <w:p w14:paraId="4482DCC3" w14:textId="77777777" w:rsidR="000F466B" w:rsidRPr="00A01EA1" w:rsidRDefault="00A01EA1" w:rsidP="00A01EA1">
      <w:pPr>
        <w:spacing w:before="24"/>
        <w:ind w:left="114" w:right="351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eade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ce.</w:t>
      </w:r>
    </w:p>
    <w:p w14:paraId="6B5BEF64" w14:textId="77777777" w:rsidR="000F466B" w:rsidRPr="00A01EA1" w:rsidRDefault="00A01EA1" w:rsidP="00A01EA1">
      <w:pPr>
        <w:spacing w:before="10"/>
        <w:ind w:left="114" w:right="77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Counc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den</w:t>
      </w:r>
      <w:r w:rsidRPr="00A01EA1">
        <w:rPr>
          <w:rFonts w:asciiTheme="minorHAnsi" w:hAnsiTheme="minorHAnsi" w:cstheme="minorHAnsi"/>
          <w:i/>
          <w:sz w:val="22"/>
          <w:szCs w:val="22"/>
        </w:rPr>
        <w:t>t</w:t>
      </w:r>
      <w:r w:rsidRPr="00A01EA1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</w:t>
      </w:r>
      <w:r w:rsidRPr="00A01EA1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Fa</w:t>
      </w:r>
      <w:r w:rsidRPr="00A01EA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z w:val="22"/>
          <w:szCs w:val="22"/>
        </w:rPr>
        <w:t>l</w:t>
      </w:r>
      <w:r w:rsidRPr="00A01EA1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sz w:val="22"/>
          <w:szCs w:val="22"/>
        </w:rPr>
        <w:t>x</w:t>
      </w:r>
      <w:r w:rsidRPr="00A01EA1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z w:val="22"/>
          <w:szCs w:val="22"/>
        </w:rPr>
        <w:t>–</w:t>
      </w:r>
      <w:r w:rsidRPr="00A01EA1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Sp</w:t>
      </w:r>
      <w:r w:rsidRPr="00A01EA1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ri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20x</w:t>
      </w:r>
      <w:r w:rsidRPr="00A01EA1">
        <w:rPr>
          <w:rFonts w:asciiTheme="minorHAnsi" w:hAnsiTheme="minorHAnsi" w:cstheme="minorHAnsi"/>
          <w:i/>
          <w:w w:val="103"/>
          <w:sz w:val="22"/>
          <w:szCs w:val="22"/>
        </w:rPr>
        <w:t>x</w:t>
      </w:r>
    </w:p>
    <w:p w14:paraId="40FBC544" w14:textId="77777777" w:rsidR="000F466B" w:rsidRPr="00A01EA1" w:rsidRDefault="00A01EA1" w:rsidP="00A01EA1">
      <w:pPr>
        <w:spacing w:before="29"/>
        <w:ind w:left="114" w:right="672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47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vene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 xml:space="preserve">f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A01EA1">
        <w:rPr>
          <w:rFonts w:asciiTheme="minorHAnsi" w:hAnsiTheme="minorHAnsi" w:cstheme="minorHAnsi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counc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hou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ad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istr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5CB97F3" w14:textId="77777777" w:rsidR="000F466B" w:rsidRPr="00A01EA1" w:rsidRDefault="000F466B" w:rsidP="00A01EA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E90FB60" w14:textId="77777777" w:rsidR="000F466B" w:rsidRPr="00A01EA1" w:rsidRDefault="00A01EA1" w:rsidP="00A01EA1">
      <w:pPr>
        <w:ind w:left="114" w:right="8456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sz w:val="22"/>
          <w:szCs w:val="22"/>
        </w:rPr>
        <w:pict w14:anchorId="202DE3BC">
          <v:group id="_x0000_s1026" style="position:absolute;left:0;text-align:left;margin-left:49.25pt;margin-top:14.1pt;width:514.1pt;height:0;z-index:-251656704;mso-position-horizontal-relative:page" coordorigin="985,282" coordsize="10282,0">
            <v:shape id="_x0000_s1027" style="position:absolute;left:985;top:282;width:10282;height:0" coordorigin="985,282" coordsize="10282,0" path="m985,282r10281,e" filled="f" strokeweight=".58pt">
              <v:path arrowok="t"/>
            </v:shape>
            <w10:wrap anchorx="page"/>
          </v:group>
        </w:pic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>Sk</w:t>
      </w:r>
      <w:r w:rsidRPr="00A01EA1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A01EA1">
        <w:rPr>
          <w:rFonts w:asciiTheme="minorHAnsi" w:hAnsiTheme="minorHAnsi" w:cstheme="minorHAnsi"/>
          <w:b/>
          <w:sz w:val="22"/>
          <w:szCs w:val="22"/>
        </w:rPr>
        <w:t>s</w:t>
      </w:r>
      <w:r w:rsidRPr="00A01EA1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A01EA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A01EA1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eres</w:t>
      </w:r>
      <w:r w:rsidRPr="00A01EA1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A01EA1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5B087142" w14:textId="77777777" w:rsidR="000F466B" w:rsidRPr="00A01EA1" w:rsidRDefault="00A01EA1" w:rsidP="00A01EA1">
      <w:pPr>
        <w:tabs>
          <w:tab w:val="left" w:pos="460"/>
        </w:tabs>
        <w:spacing w:before="58"/>
        <w:ind w:left="474" w:right="267" w:hanging="360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A01EA1">
        <w:rPr>
          <w:rFonts w:asciiTheme="minorHAnsi" w:hAnsiTheme="minorHAnsi" w:cstheme="minorHAnsi"/>
          <w:sz w:val="22"/>
          <w:szCs w:val="22"/>
        </w:rPr>
        <w:tab/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uan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A01EA1">
        <w:rPr>
          <w:rFonts w:asciiTheme="minorHAnsi" w:hAnsiTheme="minorHAnsi" w:cstheme="minorHAnsi"/>
          <w:sz w:val="22"/>
          <w:szCs w:val="22"/>
        </w:rPr>
        <w:t>h</w:t>
      </w:r>
      <w:r w:rsidRPr="00A01EA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nanc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rf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CF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conduc</w:t>
      </w:r>
      <w:r w:rsidRPr="00A01EA1">
        <w:rPr>
          <w:rFonts w:asciiTheme="minorHAnsi" w:hAnsiTheme="minorHAnsi" w:cstheme="minorHAnsi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gence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unda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sis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DEDD394" w14:textId="77777777" w:rsidR="000F466B" w:rsidRPr="00A01EA1" w:rsidRDefault="00A01EA1" w:rsidP="00A01EA1">
      <w:pPr>
        <w:spacing w:before="19"/>
        <w:ind w:left="114" w:right="3820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SPSS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w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Po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co</w:t>
      </w:r>
      <w:r w:rsidRPr="00A01EA1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enc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7DAD677" w14:textId="77777777" w:rsidR="000F466B" w:rsidRPr="00A01EA1" w:rsidRDefault="00A01EA1" w:rsidP="00A01EA1">
      <w:pPr>
        <w:spacing w:before="24"/>
        <w:ind w:left="114" w:right="5230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01EA1">
        <w:rPr>
          <w:rFonts w:asciiTheme="minorHAnsi" w:hAnsiTheme="minorHAnsi" w:cstheme="minorHAnsi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zen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rili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ngua</w:t>
      </w:r>
      <w:r w:rsidRPr="00A01EA1">
        <w:rPr>
          <w:rFonts w:asciiTheme="minorHAnsi" w:hAnsiTheme="minorHAnsi" w:cstheme="minorHAnsi"/>
          <w:sz w:val="22"/>
          <w:szCs w:val="22"/>
        </w:rPr>
        <w:t>l</w:t>
      </w:r>
      <w:r w:rsidRPr="00A01EA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n</w:t>
      </w:r>
      <w:r w:rsidRPr="00A01EA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Span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01EA1">
        <w:rPr>
          <w:rFonts w:asciiTheme="minorHAnsi" w:hAnsiTheme="minorHAnsi" w:cstheme="minorHAnsi"/>
          <w:sz w:val="22"/>
          <w:szCs w:val="22"/>
        </w:rPr>
        <w:t>,</w:t>
      </w:r>
      <w:r w:rsidRPr="00A01EA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Ch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ne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1627D42" w14:textId="77777777" w:rsidR="000F466B" w:rsidRPr="00A01EA1" w:rsidRDefault="00A01EA1" w:rsidP="00A01EA1">
      <w:pPr>
        <w:spacing w:before="24"/>
        <w:ind w:left="114" w:right="5802"/>
        <w:jc w:val="both"/>
        <w:rPr>
          <w:rFonts w:asciiTheme="minorHAnsi" w:hAnsiTheme="minorHAnsi" w:cstheme="minorHAnsi"/>
          <w:sz w:val="22"/>
          <w:szCs w:val="22"/>
        </w:rPr>
      </w:pPr>
      <w:r w:rsidRPr="00A01EA1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A01EA1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unne</w:t>
      </w:r>
      <w:r w:rsidRPr="00A01EA1">
        <w:rPr>
          <w:rFonts w:asciiTheme="minorHAnsi" w:hAnsiTheme="minorHAnsi" w:cstheme="minorHAnsi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A01EA1">
        <w:rPr>
          <w:rFonts w:asciiTheme="minorHAnsi" w:hAnsiTheme="minorHAnsi" w:cstheme="minorHAnsi"/>
          <w:sz w:val="22"/>
          <w:szCs w:val="22"/>
        </w:rPr>
        <w:t>d</w:t>
      </w:r>
      <w:r w:rsidRPr="00A01EA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A01EA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01EA1">
        <w:rPr>
          <w:rFonts w:asciiTheme="minorHAnsi" w:hAnsiTheme="minorHAnsi" w:cstheme="minorHAnsi"/>
          <w:sz w:val="22"/>
          <w:szCs w:val="22"/>
        </w:rPr>
        <w:t>e</w:t>
      </w:r>
      <w:r w:rsidRPr="00A01EA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poke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A01EA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en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hu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si</w:t>
      </w:r>
      <w:r w:rsidRPr="00A01EA1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A01EA1">
        <w:rPr>
          <w:rFonts w:asciiTheme="minorHAnsi" w:hAnsiTheme="minorHAnsi" w:cstheme="minorHAnsi"/>
          <w:spacing w:val="1"/>
          <w:w w:val="103"/>
          <w:sz w:val="22"/>
          <w:szCs w:val="22"/>
        </w:rPr>
        <w:t>st</w:t>
      </w:r>
      <w:r w:rsidRPr="00A01EA1">
        <w:rPr>
          <w:rFonts w:asciiTheme="minorHAnsi" w:hAnsiTheme="minorHAnsi" w:cstheme="minorHAnsi"/>
          <w:w w:val="103"/>
          <w:sz w:val="22"/>
          <w:szCs w:val="22"/>
        </w:rPr>
        <w:t>.</w:t>
      </w:r>
    </w:p>
    <w:sectPr w:rsidR="000F466B" w:rsidRPr="00A01EA1">
      <w:type w:val="continuous"/>
      <w:pgSz w:w="12240" w:h="15840"/>
      <w:pgMar w:top="940" w:right="8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82E07"/>
    <w:multiLevelType w:val="multilevel"/>
    <w:tmpl w:val="17F45D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66B"/>
    <w:rsid w:val="000F466B"/>
    <w:rsid w:val="00A0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D064CBC"/>
  <w15:docId w15:val="{94B0483F-2641-41DA-8372-2DBF90CC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2021-07-17T11:56:00Z</dcterms:created>
  <dcterms:modified xsi:type="dcterms:W3CDTF">2021-07-17T12:01:00Z</dcterms:modified>
</cp:coreProperties>
</file>